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91" w:rsidRDefault="008C7B91">
      <w:pPr>
        <w:pStyle w:val="ConsPlusTitlePage"/>
        <w:rPr>
          <w:sz w:val="26"/>
          <w:szCs w:val="26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00"/>
        <w:gridCol w:w="2779"/>
        <w:gridCol w:w="3402"/>
      </w:tblGrid>
      <w:tr w:rsidR="008C7B91">
        <w:trPr>
          <w:cantSplit/>
        </w:trPr>
        <w:tc>
          <w:tcPr>
            <w:tcW w:w="3600" w:type="dxa"/>
          </w:tcPr>
          <w:p w:rsidR="008C7B91" w:rsidRDefault="00C5453B" w:rsidP="00C5453B">
            <w:pPr>
              <w:ind w:left="38" w:hanging="3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</w:t>
            </w:r>
            <w:r w:rsidR="00CE36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8C7B91" w:rsidRDefault="0074606F" w:rsidP="00C5453B">
            <w:pPr>
              <w:tabs>
                <w:tab w:val="left" w:pos="76"/>
              </w:tabs>
              <w:ind w:left="-213" w:firstLine="21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8C7B91" w:rsidRDefault="00C5453B" w:rsidP="00C5453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8C7B91" w:rsidRDefault="008C7B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79" w:type="dxa"/>
            <w:hideMark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</w:p>
    <w:p w:rsidR="008C7B91" w:rsidRDefault="00A71C22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B11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DD458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 У Ö М                  </w:t>
      </w:r>
      <w:r w:rsidR="007B11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A317AF" w:rsidP="00A317AF">
      <w:pPr>
        <w:tabs>
          <w:tab w:val="center" w:pos="4749"/>
          <w:tab w:val="left" w:pos="7245"/>
        </w:tabs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C062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DD458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C062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 О С Т А Н О В Л Е Н И 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B367D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5520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4F1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C464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</w:t>
      </w:r>
      <w:r w:rsidR="004F1A19">
        <w:rPr>
          <w:rFonts w:ascii="Times New Roman" w:eastAsia="Times New Roman" w:hAnsi="Times New Roman" w:cs="Times New Roman"/>
          <w:sz w:val="26"/>
          <w:szCs w:val="26"/>
          <w:lang w:eastAsia="ru-RU"/>
        </w:rPr>
        <w:t>бря</w:t>
      </w:r>
      <w:r w:rsidR="00AD7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года              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</w:t>
      </w:r>
      <w:r w:rsidR="009E0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DD55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DD5520">
        <w:rPr>
          <w:rFonts w:ascii="Times New Roman" w:eastAsia="Times New Roman" w:hAnsi="Times New Roman" w:cs="Times New Roman"/>
          <w:sz w:val="26"/>
          <w:szCs w:val="26"/>
          <w:lang w:eastAsia="ru-RU"/>
        </w:rPr>
        <w:t>956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8C7B91" w:rsidRDefault="0074606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Республика Коми, Ижемский район, с. Ижма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муниципального района «И</w:t>
      </w:r>
      <w:r w:rsidR="007F50BA">
        <w:rPr>
          <w:rFonts w:ascii="Times New Roman" w:hAnsi="Times New Roman" w:cs="Times New Roman"/>
          <w:sz w:val="26"/>
          <w:szCs w:val="26"/>
        </w:rPr>
        <w:t>жемский» от 30 декабря 2021</w:t>
      </w:r>
      <w:r w:rsidR="00DD5520">
        <w:rPr>
          <w:rFonts w:ascii="Times New Roman" w:hAnsi="Times New Roman" w:cs="Times New Roman"/>
          <w:sz w:val="26"/>
          <w:szCs w:val="26"/>
        </w:rPr>
        <w:t xml:space="preserve"> </w:t>
      </w:r>
      <w:r w:rsidR="00B367DB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8C7B91" w:rsidRDefault="008C7B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C7B91" w:rsidRDefault="0074606F" w:rsidP="00203D8C">
      <w:pPr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Руководствуясь постановлением администрации муниципального райо</w:t>
      </w:r>
      <w:r w:rsidR="007F50BA">
        <w:rPr>
          <w:rFonts w:ascii="Times New Roman" w:hAnsi="Times New Roman" w:cs="Times New Roman"/>
          <w:sz w:val="26"/>
          <w:szCs w:val="26"/>
        </w:rPr>
        <w:t>на «Ижемский» от 02.08.2021</w:t>
      </w:r>
      <w:r w:rsidR="00DD5520">
        <w:rPr>
          <w:rFonts w:ascii="Times New Roman" w:hAnsi="Times New Roman" w:cs="Times New Roman"/>
          <w:sz w:val="26"/>
          <w:szCs w:val="26"/>
        </w:rPr>
        <w:t xml:space="preserve"> </w:t>
      </w:r>
      <w:r w:rsidR="00B367DB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</w:t>
      </w:r>
      <w:r w:rsidR="00DD5520">
        <w:rPr>
          <w:rFonts w:ascii="Times New Roman" w:hAnsi="Times New Roman" w:cs="Times New Roman"/>
          <w:sz w:val="26"/>
          <w:szCs w:val="26"/>
        </w:rPr>
        <w:t xml:space="preserve"> </w:t>
      </w:r>
      <w:r w:rsidR="007F50BA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№ 527 «Об утверждении перечня муниципальных программ муниципального района «Ижемский» </w:t>
      </w:r>
    </w:p>
    <w:p w:rsidR="008C7B91" w:rsidRDefault="008C7B9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8C7B91" w:rsidRPr="005507BE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5507BE" w:rsidP="00DA312D">
      <w:pPr>
        <w:pStyle w:val="a7"/>
        <w:widowControl w:val="0"/>
        <w:numPr>
          <w:ilvl w:val="0"/>
          <w:numId w:val="21"/>
        </w:numPr>
        <w:tabs>
          <w:tab w:val="left" w:pos="0"/>
          <w:tab w:val="num" w:pos="142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07BE">
        <w:rPr>
          <w:rFonts w:ascii="Times New Roman" w:hAnsi="Times New Roman"/>
          <w:sz w:val="26"/>
          <w:szCs w:val="26"/>
        </w:rPr>
        <w:t>Внести в приложение</w:t>
      </w:r>
      <w:r w:rsidR="007F50BA">
        <w:rPr>
          <w:rFonts w:ascii="Times New Roman" w:hAnsi="Times New Roman"/>
          <w:sz w:val="26"/>
          <w:szCs w:val="26"/>
        </w:rPr>
        <w:t xml:space="preserve"> 1</w:t>
      </w:r>
      <w:r w:rsidRPr="005507BE">
        <w:rPr>
          <w:rFonts w:ascii="Times New Roman" w:hAnsi="Times New Roman"/>
          <w:sz w:val="26"/>
          <w:szCs w:val="26"/>
        </w:rPr>
        <w:t xml:space="preserve"> к постановлению администрации муниципального района «Ижемский» от </w:t>
      </w:r>
      <w:r>
        <w:rPr>
          <w:rFonts w:ascii="Times New Roman" w:hAnsi="Times New Roman"/>
          <w:sz w:val="26"/>
          <w:szCs w:val="26"/>
        </w:rPr>
        <w:t>30</w:t>
      </w:r>
      <w:r w:rsidRPr="005507BE">
        <w:rPr>
          <w:rFonts w:ascii="Times New Roman" w:hAnsi="Times New Roman"/>
          <w:sz w:val="26"/>
          <w:szCs w:val="26"/>
        </w:rPr>
        <w:t xml:space="preserve"> декабря 20</w:t>
      </w:r>
      <w:r>
        <w:rPr>
          <w:rFonts w:ascii="Times New Roman" w:hAnsi="Times New Roman"/>
          <w:sz w:val="26"/>
          <w:szCs w:val="26"/>
        </w:rPr>
        <w:t>21</w:t>
      </w:r>
      <w:r w:rsidR="00B367DB">
        <w:rPr>
          <w:rFonts w:ascii="Times New Roman" w:hAnsi="Times New Roman"/>
          <w:sz w:val="26"/>
          <w:szCs w:val="26"/>
        </w:rPr>
        <w:t xml:space="preserve"> г.</w:t>
      </w:r>
      <w:r w:rsidRPr="005507B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1004</w:t>
      </w:r>
      <w:r w:rsidRPr="005507BE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муниципального образования муниципального района «Ижемский» «Развитие физической культуры и спорта» (далее - Программа) следующие изменения: </w:t>
      </w:r>
    </w:p>
    <w:p w:rsidR="005507BE" w:rsidRPr="005507BE" w:rsidRDefault="005507BE" w:rsidP="005507BE">
      <w:pPr>
        <w:pStyle w:val="a7"/>
        <w:widowControl w:val="0"/>
        <w:tabs>
          <w:tab w:val="left" w:pos="0"/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5507BE" w:rsidRPr="007F50BA" w:rsidRDefault="00203D8C" w:rsidP="00AD67FC">
      <w:pPr>
        <w:pStyle w:val="a7"/>
        <w:widowControl w:val="0"/>
        <w:numPr>
          <w:ilvl w:val="0"/>
          <w:numId w:val="23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Программы позицию</w:t>
      </w:r>
      <w:r w:rsidR="005507BE" w:rsidRPr="005507BE">
        <w:rPr>
          <w:rFonts w:ascii="Times New Roman" w:hAnsi="Times New Roman"/>
          <w:sz w:val="26"/>
          <w:szCs w:val="26"/>
        </w:rPr>
        <w:t>:</w:t>
      </w:r>
      <w:r w:rsidR="007F50BA">
        <w:rPr>
          <w:rFonts w:ascii="Times New Roman" w:hAnsi="Times New Roman"/>
          <w:sz w:val="26"/>
          <w:szCs w:val="26"/>
        </w:rPr>
        <w:t xml:space="preserve"> </w:t>
      </w:r>
      <w:r w:rsidR="005507BE" w:rsidRPr="007F50BA">
        <w:rPr>
          <w:rFonts w:ascii="Times New Roman" w:hAnsi="Times New Roman"/>
          <w:sz w:val="26"/>
          <w:szCs w:val="26"/>
        </w:rPr>
        <w:t>«Объемы финансирования муниципальной программы» изложить в следующей редакции:</w:t>
      </w:r>
    </w:p>
    <w:p w:rsidR="005507BE" w:rsidRDefault="00203D8C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5507BE" w:rsidTr="000F08E9">
        <w:trPr>
          <w:trHeight w:val="2865"/>
        </w:trPr>
        <w:tc>
          <w:tcPr>
            <w:tcW w:w="2268" w:type="dxa"/>
          </w:tcPr>
          <w:p w:rsidR="005507BE" w:rsidRDefault="005507BE" w:rsidP="000F08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</w:t>
            </w:r>
            <w:r w:rsidR="00B4664C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33 762,1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- 10</w:t>
            </w:r>
            <w:r w:rsidR="00B4664C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34 057,1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республиканского бюджета Республики Коми 14 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187</w:t>
            </w:r>
            <w:r w:rsidR="005F75C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782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4 702,8 тыс.руб;</w:t>
            </w:r>
          </w:p>
        </w:tc>
        <w:tc>
          <w:tcPr>
            <w:tcW w:w="3575" w:type="dxa"/>
          </w:tcPr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Программы с учетом средств бюджета МО МР «Ижемский» в соответствии со сводной бюджетной росписью бюджета МО МР «Ижемский» на 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103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</w:t>
            </w:r>
            <w:r w:rsidR="00B4664C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103</w:t>
            </w:r>
            <w:r w:rsidR="003A39C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F267A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DB3992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14 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187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 w:rsidR="00B4664C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4 </w:t>
            </w:r>
            <w:r w:rsidR="00112E40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782,3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AD7D62" w:rsidP="00AD7D62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год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– 4 702,8 тыс.руб;</w:t>
            </w:r>
          </w:p>
        </w:tc>
      </w:tr>
    </w:tbl>
    <w:p w:rsidR="005507BE" w:rsidRDefault="003A39C1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»</w:t>
      </w:r>
      <w:r w:rsidR="004B5A6F">
        <w:rPr>
          <w:rFonts w:ascii="Times New Roman" w:hAnsi="Times New Roman"/>
          <w:sz w:val="26"/>
          <w:szCs w:val="26"/>
        </w:rPr>
        <w:t>;</w:t>
      </w:r>
    </w:p>
    <w:p w:rsidR="00DD5520" w:rsidRDefault="00DD5520" w:rsidP="00DD5520">
      <w:pPr>
        <w:pStyle w:val="a7"/>
        <w:widowControl w:val="0"/>
        <w:numPr>
          <w:ilvl w:val="0"/>
          <w:numId w:val="37"/>
        </w:numPr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позицию 8 таблицы 2 приложения к программе изложить в следующей редакции:</w:t>
      </w:r>
    </w:p>
    <w:p w:rsidR="00DD5520" w:rsidRPr="00DD5520" w:rsidRDefault="00DD5520" w:rsidP="00DD5520">
      <w:pPr>
        <w:widowControl w:val="0"/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DD5520">
        <w:rPr>
          <w:rFonts w:ascii="Times New Roman" w:hAnsi="Times New Roman"/>
          <w:sz w:val="26"/>
          <w:szCs w:val="26"/>
        </w:rPr>
        <w:t>«</w:t>
      </w:r>
    </w:p>
    <w:tbl>
      <w:tblPr>
        <w:tblStyle w:val="afffff1"/>
        <w:tblW w:w="9918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708"/>
        <w:gridCol w:w="28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D5520" w:rsidRPr="00674AF5" w:rsidTr="00CE3611">
        <w:trPr>
          <w:trHeight w:val="3379"/>
        </w:trPr>
        <w:tc>
          <w:tcPr>
            <w:tcW w:w="421" w:type="dxa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74A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before="95" w:line="240" w:lineRule="atLeast"/>
              <w:ind w:left="62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708" w:type="dxa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84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before="8" w:line="240" w:lineRule="atLeast"/>
              <w:rPr>
                <w:rFonts w:ascii="Symbol" w:eastAsia="Times New Roman" w:hAnsi="Symbol" w:cs="Times New Roman"/>
                <w:w w:val="106"/>
                <w:sz w:val="24"/>
                <w:szCs w:val="24"/>
              </w:rPr>
            </w:pPr>
            <w:r w:rsidRPr="00674AF5">
              <w:rPr>
                <w:rFonts w:ascii="Symbol" w:eastAsia="Times New Roman" w:hAnsi="Symbol" w:cs="Times New Roman"/>
                <w:w w:val="106"/>
                <w:sz w:val="24"/>
                <w:szCs w:val="24"/>
                <w:lang w:val="kk-KZ"/>
              </w:rPr>
              <w:t></w:t>
            </w:r>
          </w:p>
        </w:tc>
        <w:tc>
          <w:tcPr>
            <w:tcW w:w="850" w:type="dxa"/>
          </w:tcPr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9D56C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CE361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E3611">
              <w:rPr>
                <w:rFonts w:ascii="Times New Roman" w:eastAsia="Times New Roman" w:hAnsi="Times New Roman" w:cs="Times New Roman"/>
              </w:rPr>
              <w:t>ИМ</w:t>
            </w:r>
          </w:p>
          <w:p w:rsidR="00DD5520" w:rsidRPr="00CE3611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E3611">
              <w:rPr>
                <w:rFonts w:ascii="Times New Roman" w:eastAsia="Times New Roman" w:hAnsi="Times New Roman" w:cs="Times New Roman"/>
              </w:rPr>
              <w:t>ИС</w:t>
            </w:r>
          </w:p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611">
              <w:rPr>
                <w:rFonts w:ascii="Times New Roman" w:eastAsia="Times New Roman" w:hAnsi="Times New Roman" w:cs="Times New Roman"/>
              </w:rPr>
              <w:t>ИМБТ</w:t>
            </w:r>
          </w:p>
        </w:tc>
        <w:tc>
          <w:tcPr>
            <w:tcW w:w="851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48366,0</w:t>
            </w:r>
          </w:p>
        </w:tc>
        <w:tc>
          <w:tcPr>
            <w:tcW w:w="850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50110,0</w:t>
            </w:r>
          </w:p>
        </w:tc>
        <w:tc>
          <w:tcPr>
            <w:tcW w:w="851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D5520" w:rsidRPr="00674AF5" w:rsidRDefault="00DD5520" w:rsidP="00D96872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DD5520" w:rsidRPr="00674AF5" w:rsidRDefault="00DD5520" w:rsidP="00D9687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hAnsi="Times New Roman" w:cs="Times New Roman"/>
                <w:sz w:val="24"/>
                <w:szCs w:val="24"/>
              </w:rPr>
              <w:t>Отдел физической</w:t>
            </w:r>
            <w:r w:rsidRPr="00674AF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74AF5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674AF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</w:t>
            </w:r>
            <w:r w:rsidRPr="00674AF5">
              <w:rPr>
                <w:rFonts w:ascii="Times New Roman" w:hAnsi="Times New Roman" w:cs="Times New Roman"/>
                <w:sz w:val="24"/>
                <w:szCs w:val="24"/>
              </w:rPr>
              <w:t>и спорта администрации МР «Ижемский»</w:t>
            </w:r>
          </w:p>
        </w:tc>
      </w:tr>
    </w:tbl>
    <w:p w:rsidR="00DD5520" w:rsidRDefault="00DD5520" w:rsidP="00DD5520">
      <w:pPr>
        <w:pStyle w:val="a7"/>
        <w:widowControl w:val="0"/>
        <w:tabs>
          <w:tab w:val="left" w:pos="993"/>
        </w:tabs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 w:rsidR="00B367DB" w:rsidRPr="00B0390B" w:rsidRDefault="00B367DB" w:rsidP="00B0390B">
      <w:pPr>
        <w:widowControl w:val="0"/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5507BE" w:rsidRDefault="004B5A6F" w:rsidP="00DD5520">
      <w:pPr>
        <w:pStyle w:val="a7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6"/>
          <w:szCs w:val="26"/>
        </w:rPr>
      </w:pPr>
      <w:r w:rsidRPr="00DD5520">
        <w:rPr>
          <w:rFonts w:ascii="Times New Roman" w:hAnsi="Times New Roman"/>
          <w:sz w:val="26"/>
          <w:szCs w:val="26"/>
        </w:rPr>
        <w:t>т</w:t>
      </w:r>
      <w:r w:rsidR="005507BE" w:rsidRPr="00DD5520">
        <w:rPr>
          <w:rFonts w:ascii="Times New Roman" w:hAnsi="Times New Roman"/>
          <w:sz w:val="26"/>
          <w:szCs w:val="26"/>
        </w:rPr>
        <w:t>аблицу 3 приложе</w:t>
      </w:r>
      <w:r w:rsidRPr="00DD5520">
        <w:rPr>
          <w:rFonts w:ascii="Times New Roman" w:hAnsi="Times New Roman"/>
          <w:sz w:val="26"/>
          <w:szCs w:val="26"/>
        </w:rPr>
        <w:t>ния к Программе изложить в</w:t>
      </w:r>
      <w:r w:rsidR="005507BE" w:rsidRPr="00DD5520">
        <w:rPr>
          <w:rFonts w:ascii="Times New Roman" w:hAnsi="Times New Roman"/>
          <w:sz w:val="26"/>
          <w:szCs w:val="26"/>
        </w:rPr>
        <w:t xml:space="preserve"> </w:t>
      </w:r>
      <w:r w:rsidR="005B5637" w:rsidRPr="00DD5520">
        <w:rPr>
          <w:rFonts w:ascii="Times New Roman" w:hAnsi="Times New Roman"/>
          <w:sz w:val="26"/>
          <w:szCs w:val="26"/>
        </w:rPr>
        <w:t>редакции согласно приложению</w:t>
      </w:r>
      <w:r w:rsidR="007F50BA" w:rsidRPr="00DD5520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DD5520" w:rsidRDefault="00DD5520" w:rsidP="00DD5520">
      <w:pPr>
        <w:pStyle w:val="a7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позицию 2 таблицы 4 приложения к Программе изложить в следующей редакции:</w:t>
      </w:r>
    </w:p>
    <w:p w:rsidR="00DD5520" w:rsidRPr="004C5A05" w:rsidRDefault="00DD5520" w:rsidP="00DD5520">
      <w:pPr>
        <w:tabs>
          <w:tab w:val="left" w:pos="993"/>
        </w:tabs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6"/>
          <w:szCs w:val="26"/>
        </w:rPr>
      </w:pPr>
      <w:r w:rsidRPr="004C5A05">
        <w:rPr>
          <w:rFonts w:ascii="Times New Roman" w:hAnsi="Times New Roman"/>
          <w:sz w:val="26"/>
          <w:szCs w:val="26"/>
        </w:rPr>
        <w:t>«</w:t>
      </w: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18"/>
        <w:gridCol w:w="1843"/>
        <w:gridCol w:w="783"/>
        <w:gridCol w:w="1843"/>
        <w:gridCol w:w="709"/>
        <w:gridCol w:w="850"/>
        <w:gridCol w:w="709"/>
      </w:tblGrid>
      <w:tr w:rsidR="00DD458A" w:rsidRPr="00B0390B" w:rsidTr="00CE36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63A6C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3A6C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63A6C">
              <w:rPr>
                <w:rFonts w:ascii="Times New Roman" w:hAnsi="Times New Roman" w:cs="Times New Roman"/>
              </w:rPr>
              <w:t>Субсидия на реализацию проекта в сфере физической культуры и спорт, прошедших отбор в рамках проекта «Народный бюджет»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C"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8A" w:rsidRPr="00E63A6C" w:rsidRDefault="00DD458A" w:rsidP="00DD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D5520" w:rsidRPr="00DD458A" w:rsidRDefault="00DD5520" w:rsidP="00DD458A">
      <w:pPr>
        <w:pStyle w:val="a7"/>
        <w:tabs>
          <w:tab w:val="left" w:pos="993"/>
        </w:tabs>
        <w:autoSpaceDE w:val="0"/>
        <w:autoSpaceDN w:val="0"/>
        <w:adjustRightInd w:val="0"/>
        <w:spacing w:after="200" w:line="276" w:lineRule="auto"/>
        <w:ind w:left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5507BE" w:rsidRPr="005507BE" w:rsidRDefault="005507BE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8C7B91" w:rsidRDefault="0074606F" w:rsidP="00DA312D">
      <w:pPr>
        <w:pStyle w:val="ConsPlusNormal"/>
        <w:numPr>
          <w:ilvl w:val="0"/>
          <w:numId w:val="21"/>
        </w:numPr>
        <w:tabs>
          <w:tab w:val="clear" w:pos="1070"/>
          <w:tab w:val="left" w:pos="567"/>
          <w:tab w:val="num" w:pos="710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муниципального района «Ижемский» Батманову А.А.</w:t>
      </w:r>
    </w:p>
    <w:p w:rsidR="005B5637" w:rsidRPr="005B5637" w:rsidRDefault="005B5637" w:rsidP="00AD67FC">
      <w:pPr>
        <w:pStyle w:val="a7"/>
        <w:numPr>
          <w:ilvl w:val="0"/>
          <w:numId w:val="21"/>
        </w:numPr>
        <w:tabs>
          <w:tab w:val="clear" w:pos="1070"/>
          <w:tab w:val="num" w:pos="710"/>
        </w:tabs>
        <w:autoSpaceDE w:val="0"/>
        <w:autoSpaceDN w:val="0"/>
        <w:adjustRightInd w:val="0"/>
        <w:ind w:left="0" w:firstLine="710"/>
        <w:jc w:val="both"/>
        <w:outlineLvl w:val="1"/>
        <w:rPr>
          <w:rFonts w:ascii="Times New Roman" w:hAnsi="Times New Roman"/>
          <w:sz w:val="26"/>
          <w:szCs w:val="26"/>
        </w:rPr>
      </w:pPr>
      <w:r w:rsidRPr="005B5637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5B5637" w:rsidRDefault="005B5637" w:rsidP="005B5637">
      <w:pPr>
        <w:pStyle w:val="ConsPlusNormal"/>
        <w:tabs>
          <w:tab w:val="left" w:pos="567"/>
        </w:tabs>
        <w:ind w:left="1070"/>
        <w:jc w:val="both"/>
        <w:rPr>
          <w:rFonts w:ascii="Times New Roman" w:hAnsi="Times New Roman" w:cs="Times New Roman"/>
          <w:sz w:val="26"/>
          <w:szCs w:val="26"/>
        </w:rPr>
      </w:pPr>
    </w:p>
    <w:p w:rsidR="008C7B91" w:rsidRDefault="008C7B91">
      <w:pPr>
        <w:pStyle w:val="a6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2057FE" w:rsidRDefault="002057FE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18316E" w:rsidRPr="00C864EA" w:rsidRDefault="0018316E" w:rsidP="0018316E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 </w:t>
      </w:r>
      <w:r w:rsidRPr="00C864EA">
        <w:rPr>
          <w:rFonts w:ascii="Times New Roman" w:hAnsi="Times New Roman" w:cs="Times New Roman"/>
          <w:sz w:val="26"/>
          <w:szCs w:val="26"/>
        </w:rPr>
        <w:tab/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</w:p>
    <w:p w:rsidR="0018316E" w:rsidRPr="00C864EA" w:rsidRDefault="0018316E" w:rsidP="0018316E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  И.В. Норкин                            </w:t>
      </w:r>
    </w:p>
    <w:p w:rsidR="008C7B91" w:rsidRDefault="008C7B91">
      <w:pPr>
        <w:pStyle w:val="a6"/>
        <w:rPr>
          <w:rFonts w:ascii="Times New Roman" w:hAnsi="Times New Roman" w:cs="Times New Roman"/>
          <w:sz w:val="28"/>
          <w:szCs w:val="26"/>
        </w:rPr>
      </w:pPr>
    </w:p>
    <w:p w:rsidR="008C7B91" w:rsidRDefault="008C7B91">
      <w:pPr>
        <w:pStyle w:val="ac"/>
        <w:spacing w:after="0"/>
        <w:ind w:left="0" w:right="-1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 w:rsidP="00617FF5">
      <w:pPr>
        <w:pStyle w:val="ac"/>
        <w:spacing w:after="0"/>
        <w:ind w:left="0" w:right="-1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8C7B91" w:rsidRDefault="008C7B91" w:rsidP="002318FC">
      <w:pPr>
        <w:pStyle w:val="ac"/>
        <w:spacing w:after="0"/>
        <w:ind w:left="0" w:right="-1"/>
        <w:rPr>
          <w:sz w:val="26"/>
          <w:szCs w:val="26"/>
        </w:rPr>
      </w:pPr>
    </w:p>
    <w:p w:rsidR="008C7B91" w:rsidRDefault="008C7B91">
      <w:pPr>
        <w:rPr>
          <w:rFonts w:ascii="Times New Roman" w:hAnsi="Times New Roman"/>
          <w:sz w:val="24"/>
          <w:szCs w:val="24"/>
        </w:rPr>
        <w:sectPr w:rsidR="008C7B91">
          <w:pgSz w:w="11906" w:h="16838"/>
          <w:pgMar w:top="1021" w:right="707" w:bottom="1021" w:left="1701" w:header="709" w:footer="709" w:gutter="0"/>
          <w:cols w:space="708"/>
          <w:docGrid w:linePitch="360"/>
        </w:sectPr>
      </w:pP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«Ижемский» от</w:t>
      </w:r>
      <w:r w:rsidR="00DD458A">
        <w:rPr>
          <w:spacing w:val="-6"/>
          <w:sz w:val="26"/>
          <w:szCs w:val="26"/>
        </w:rPr>
        <w:t xml:space="preserve"> 26</w:t>
      </w:r>
      <w:r w:rsidR="00A71C22">
        <w:rPr>
          <w:spacing w:val="-6"/>
          <w:sz w:val="26"/>
          <w:szCs w:val="26"/>
        </w:rPr>
        <w:t xml:space="preserve"> </w:t>
      </w:r>
      <w:r w:rsidR="007C4642">
        <w:rPr>
          <w:spacing w:val="-6"/>
          <w:sz w:val="26"/>
          <w:szCs w:val="26"/>
        </w:rPr>
        <w:t>дека</w:t>
      </w:r>
      <w:r w:rsidR="00617FF5">
        <w:rPr>
          <w:spacing w:val="-6"/>
          <w:sz w:val="26"/>
          <w:szCs w:val="26"/>
        </w:rPr>
        <w:t>бря</w:t>
      </w:r>
      <w:r w:rsidR="00AD7D62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2022 г. №</w:t>
      </w:r>
      <w:r w:rsidR="00DD458A">
        <w:rPr>
          <w:spacing w:val="-6"/>
          <w:sz w:val="26"/>
          <w:szCs w:val="26"/>
        </w:rPr>
        <w:t xml:space="preserve"> 956</w:t>
      </w:r>
      <w:r w:rsidR="00AD7D62">
        <w:rPr>
          <w:spacing w:val="-6"/>
          <w:sz w:val="26"/>
          <w:szCs w:val="26"/>
        </w:rPr>
        <w:t xml:space="preserve"> </w:t>
      </w:r>
    </w:p>
    <w:p w:rsidR="005B5637" w:rsidRDefault="005B563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8C7B91" w:rsidRPr="005B5637" w:rsidRDefault="004B5A6F" w:rsidP="005B563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3</w:t>
      </w:r>
    </w:p>
    <w:p w:rsid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7B23F6" w:rsidRP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C07983" w:rsidP="00C07983">
      <w:pPr>
        <w:widowControl w:val="0"/>
        <w:tabs>
          <w:tab w:val="center" w:pos="758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4606F">
        <w:rPr>
          <w:rFonts w:ascii="Times New Roman" w:hAnsi="Times New Roman"/>
          <w:sz w:val="24"/>
          <w:szCs w:val="24"/>
        </w:rPr>
        <w:t>Информация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8C7B91" w:rsidRDefault="008C7B91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253"/>
        <w:gridCol w:w="3827"/>
        <w:gridCol w:w="1984"/>
        <w:gridCol w:w="1417"/>
        <w:gridCol w:w="1425"/>
      </w:tblGrid>
      <w:tr w:rsidR="008C7B91" w:rsidTr="00CE361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827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826" w:type="dxa"/>
            <w:gridSpan w:val="3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8C7B91" w:rsidTr="00CE361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CE361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 w:rsidRPr="000F5E18">
                <w:rPr>
                  <w:rFonts w:ascii="Times New Roman" w:hAnsi="Times New Roman"/>
                  <w:sz w:val="24"/>
                  <w:szCs w:val="24"/>
                </w:rPr>
                <w:t>2022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C7B91" w:rsidRPr="00CE3611" w:rsidRDefault="00CE3611" w:rsidP="00CE36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 01.01.2023 г.)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8C7B91" w:rsidTr="00CE3611">
        <w:tc>
          <w:tcPr>
            <w:tcW w:w="183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C7B91" w:rsidTr="00CE361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112E40" w:rsidP="00112E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682A7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161,5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8C7B91" w:rsidTr="00CE361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682A7B" w:rsidP="00112E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</w:t>
            </w:r>
            <w:r w:rsidR="00A26AA4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8C7B91" w:rsidTr="00CE361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8C7B91" w:rsidRDefault="004059D7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</w:t>
            </w:r>
            <w:r w:rsidR="00112E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8C7B91" w:rsidTr="00CE361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7D62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 w:rsidTr="00CE361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7D62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 w:rsidTr="00CE361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2.2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 w:rsidTr="00CE361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 w:rsidTr="00CE3611">
        <w:trPr>
          <w:trHeight w:val="504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682A7B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15989,1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 w:rsidTr="00CE361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8C7B91" w:rsidRDefault="00682A7B" w:rsidP="00DD45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D458A">
              <w:rPr>
                <w:rFonts w:ascii="Times New Roman" w:hAnsi="Times New Roman"/>
                <w:sz w:val="24"/>
                <w:szCs w:val="24"/>
              </w:rPr>
              <w:t>989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 w:rsidTr="00CE361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Ведомственная целевая программа «Развитие лыжных гонок и 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северного многоборья»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AD7D62">
              <w:rPr>
                <w:rFonts w:ascii="Times New Roman" w:hAnsi="Times New Roman"/>
                <w:sz w:val="24"/>
                <w:szCs w:val="24"/>
              </w:rPr>
              <w:t>7</w:t>
            </w:r>
            <w:r w:rsidR="0074606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 w:rsidTr="00CE361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AD7D62">
              <w:rPr>
                <w:rFonts w:ascii="Times New Roman" w:hAnsi="Times New Roman"/>
                <w:sz w:val="24"/>
                <w:szCs w:val="24"/>
              </w:rPr>
              <w:t>7</w:t>
            </w:r>
            <w:r w:rsidR="0074606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 w:rsidTr="00CE361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уда работников муниципальных учреждений дополнительного образования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74606F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17D4">
              <w:rPr>
                <w:rFonts w:ascii="Times New Roman" w:hAnsi="Times New Roman"/>
                <w:sz w:val="24"/>
                <w:szCs w:val="24"/>
              </w:rPr>
              <w:t>644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17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 w:rsidTr="00CE361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8C7B91" w:rsidRDefault="0074606F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17D4">
              <w:rPr>
                <w:rFonts w:ascii="Times New Roman" w:hAnsi="Times New Roman"/>
                <w:sz w:val="24"/>
                <w:szCs w:val="24"/>
              </w:rPr>
              <w:t>644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17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 w:rsidTr="00CE361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A26AA4" w:rsidP="00442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3384,1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8C7B91" w:rsidTr="00CE361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A26AA4" w:rsidP="007F5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2300,4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8C7B91" w:rsidTr="00CE361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8C7B91" w:rsidRDefault="00A2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1083,7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8C7B91" w:rsidTr="00CE361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682A7B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 w:rsidTr="00CE361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682A7B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 w:rsidTr="00CE3611">
        <w:trPr>
          <w:trHeight w:val="457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3.4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 w:rsidTr="00CE3611">
        <w:trPr>
          <w:trHeight w:val="45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 w:rsidTr="00CE3611">
        <w:trPr>
          <w:trHeight w:val="578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  <w:r w:rsidR="007E00CC">
              <w:rPr>
                <w:rFonts w:ascii="Times New Roman" w:eastAsiaTheme="minorEastAsia" w:hAnsi="Times New Roman"/>
                <w:sz w:val="24"/>
                <w:szCs w:val="24"/>
              </w:rPr>
              <w:t xml:space="preserve"> и инвалидов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 w:rsidTr="00CE361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 w:rsidTr="00CE3611">
        <w:trPr>
          <w:trHeight w:val="10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 w:rsidTr="00CE3611">
        <w:trPr>
          <w:trHeight w:val="10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  <w:bookmarkStart w:id="0" w:name="_GoBack"/>
            <w:bookmarkEnd w:id="0"/>
          </w:p>
        </w:tc>
        <w:tc>
          <w:tcPr>
            <w:tcW w:w="1984" w:type="dxa"/>
          </w:tcPr>
          <w:p w:rsidR="008C7B91" w:rsidRDefault="00682A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 w:rsidTr="00CE361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C7B91" w:rsidTr="00CE361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2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8C7B91" w:rsidRDefault="0074606F" w:rsidP="002318FC">
      <w:pPr>
        <w:widowControl w:val="0"/>
        <w:tabs>
          <w:tab w:val="left" w:pos="14137"/>
        </w:tabs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108"/>
      <w:bookmarkEnd w:id="1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  <w:r w:rsidR="005B5637">
        <w:rPr>
          <w:rFonts w:ascii="Times New Roman" w:hAnsi="Times New Roman"/>
          <w:sz w:val="18"/>
          <w:szCs w:val="18"/>
        </w:rPr>
        <w:tab/>
      </w:r>
      <w:r w:rsidR="005B5637" w:rsidRPr="005B5637">
        <w:rPr>
          <w:rFonts w:ascii="Times New Roman" w:hAnsi="Times New Roman"/>
          <w:sz w:val="26"/>
          <w:szCs w:val="26"/>
        </w:rPr>
        <w:t>»</w:t>
      </w:r>
      <w:r w:rsidR="002318FC">
        <w:rPr>
          <w:rFonts w:ascii="Times New Roman" w:hAnsi="Times New Roman"/>
          <w:sz w:val="26"/>
          <w:szCs w:val="26"/>
        </w:rPr>
        <w:t>.</w:t>
      </w:r>
    </w:p>
    <w:sectPr w:rsidR="008C7B91" w:rsidSect="002318FC">
      <w:pgSz w:w="16838" w:h="11906" w:orient="landscape"/>
      <w:pgMar w:top="1701" w:right="1134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6B2" w:rsidRDefault="00D526B2" w:rsidP="00381341">
      <w:r>
        <w:separator/>
      </w:r>
    </w:p>
  </w:endnote>
  <w:endnote w:type="continuationSeparator" w:id="0">
    <w:p w:rsidR="00D526B2" w:rsidRDefault="00D526B2" w:rsidP="0038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6B2" w:rsidRDefault="00D526B2" w:rsidP="00381341">
      <w:r>
        <w:separator/>
      </w:r>
    </w:p>
  </w:footnote>
  <w:footnote w:type="continuationSeparator" w:id="0">
    <w:p w:rsidR="00D526B2" w:rsidRDefault="00D526B2" w:rsidP="0038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0EA40B2"/>
    <w:multiLevelType w:val="hybridMultilevel"/>
    <w:tmpl w:val="7AB602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8" w15:restartNumberingAfterBreak="0">
    <w:nsid w:val="07BC6A03"/>
    <w:multiLevelType w:val="hybridMultilevel"/>
    <w:tmpl w:val="A88EC8A6"/>
    <w:lvl w:ilvl="0" w:tplc="684A620A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10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A795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6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3980D27"/>
    <w:multiLevelType w:val="hybridMultilevel"/>
    <w:tmpl w:val="E65AAF78"/>
    <w:lvl w:ilvl="0" w:tplc="B89E37E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3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4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9" w15:restartNumberingAfterBreak="0">
    <w:nsid w:val="6262127F"/>
    <w:multiLevelType w:val="hybridMultilevel"/>
    <w:tmpl w:val="9D262FB6"/>
    <w:lvl w:ilvl="0" w:tplc="F008EFE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abstractNum w:abstractNumId="37" w15:restartNumberingAfterBreak="0">
    <w:nsid w:val="7BA83F58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27"/>
  </w:num>
  <w:num w:numId="4">
    <w:abstractNumId w:val="13"/>
  </w:num>
  <w:num w:numId="5">
    <w:abstractNumId w:val="1"/>
  </w:num>
  <w:num w:numId="6">
    <w:abstractNumId w:val="22"/>
  </w:num>
  <w:num w:numId="7">
    <w:abstractNumId w:val="36"/>
  </w:num>
  <w:num w:numId="8">
    <w:abstractNumId w:val="23"/>
  </w:num>
  <w:num w:numId="9">
    <w:abstractNumId w:val="28"/>
  </w:num>
  <w:num w:numId="10">
    <w:abstractNumId w:val="7"/>
  </w:num>
  <w:num w:numId="11">
    <w:abstractNumId w:val="31"/>
  </w:num>
  <w:num w:numId="12">
    <w:abstractNumId w:val="14"/>
  </w:num>
  <w:num w:numId="13">
    <w:abstractNumId w:val="6"/>
  </w:num>
  <w:num w:numId="14">
    <w:abstractNumId w:val="33"/>
  </w:num>
  <w:num w:numId="15">
    <w:abstractNumId w:val="32"/>
  </w:num>
  <w:num w:numId="16">
    <w:abstractNumId w:val="34"/>
  </w:num>
  <w:num w:numId="17">
    <w:abstractNumId w:val="4"/>
  </w:num>
  <w:num w:numId="18">
    <w:abstractNumId w:val="24"/>
  </w:num>
  <w:num w:numId="19">
    <w:abstractNumId w:val="1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0"/>
  </w:num>
  <w:num w:numId="23">
    <w:abstractNumId w:val="25"/>
  </w:num>
  <w:num w:numId="24">
    <w:abstractNumId w:val="21"/>
  </w:num>
  <w:num w:numId="25">
    <w:abstractNumId w:val="35"/>
  </w:num>
  <w:num w:numId="26">
    <w:abstractNumId w:val="11"/>
  </w:num>
  <w:num w:numId="27">
    <w:abstractNumId w:val="10"/>
  </w:num>
  <w:num w:numId="28">
    <w:abstractNumId w:val="9"/>
  </w:num>
  <w:num w:numId="29">
    <w:abstractNumId w:val="5"/>
  </w:num>
  <w:num w:numId="30">
    <w:abstractNumId w:val="16"/>
  </w:num>
  <w:num w:numId="31">
    <w:abstractNumId w:val="26"/>
  </w:num>
  <w:num w:numId="32">
    <w:abstractNumId w:val="17"/>
  </w:num>
  <w:num w:numId="33">
    <w:abstractNumId w:val="8"/>
  </w:num>
  <w:num w:numId="34">
    <w:abstractNumId w:val="37"/>
  </w:num>
  <w:num w:numId="35">
    <w:abstractNumId w:val="29"/>
  </w:num>
  <w:num w:numId="36">
    <w:abstractNumId w:val="15"/>
  </w:num>
  <w:num w:numId="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91"/>
    <w:rsid w:val="000A6191"/>
    <w:rsid w:val="000F5E18"/>
    <w:rsid w:val="000F6059"/>
    <w:rsid w:val="00112E40"/>
    <w:rsid w:val="001810BE"/>
    <w:rsid w:val="0018316E"/>
    <w:rsid w:val="001C6D64"/>
    <w:rsid w:val="001D7B13"/>
    <w:rsid w:val="00203D8C"/>
    <w:rsid w:val="002057FE"/>
    <w:rsid w:val="00211570"/>
    <w:rsid w:val="00230DA3"/>
    <w:rsid w:val="002318FC"/>
    <w:rsid w:val="002F2BB9"/>
    <w:rsid w:val="00381341"/>
    <w:rsid w:val="003A39C1"/>
    <w:rsid w:val="003A6539"/>
    <w:rsid w:val="003A70CC"/>
    <w:rsid w:val="003D2BB8"/>
    <w:rsid w:val="004059D7"/>
    <w:rsid w:val="004420D6"/>
    <w:rsid w:val="00442213"/>
    <w:rsid w:val="00442450"/>
    <w:rsid w:val="00493339"/>
    <w:rsid w:val="004B5A6F"/>
    <w:rsid w:val="004B72CA"/>
    <w:rsid w:val="004C5A05"/>
    <w:rsid w:val="004F1A19"/>
    <w:rsid w:val="005507BE"/>
    <w:rsid w:val="005B5637"/>
    <w:rsid w:val="005F75CA"/>
    <w:rsid w:val="00603BEC"/>
    <w:rsid w:val="00611972"/>
    <w:rsid w:val="00617FF5"/>
    <w:rsid w:val="00621388"/>
    <w:rsid w:val="00622A97"/>
    <w:rsid w:val="006379CB"/>
    <w:rsid w:val="00657B08"/>
    <w:rsid w:val="00674AF5"/>
    <w:rsid w:val="00682A7B"/>
    <w:rsid w:val="006A1961"/>
    <w:rsid w:val="006B4F72"/>
    <w:rsid w:val="006D2056"/>
    <w:rsid w:val="006E1149"/>
    <w:rsid w:val="0074606F"/>
    <w:rsid w:val="00760AED"/>
    <w:rsid w:val="007B11EA"/>
    <w:rsid w:val="007B23F6"/>
    <w:rsid w:val="007C4642"/>
    <w:rsid w:val="007E00CC"/>
    <w:rsid w:val="007E5284"/>
    <w:rsid w:val="007E7436"/>
    <w:rsid w:val="007F50BA"/>
    <w:rsid w:val="008764F8"/>
    <w:rsid w:val="008B363D"/>
    <w:rsid w:val="008B5785"/>
    <w:rsid w:val="008C7B91"/>
    <w:rsid w:val="008E7D85"/>
    <w:rsid w:val="0092543A"/>
    <w:rsid w:val="009A5F29"/>
    <w:rsid w:val="009A6434"/>
    <w:rsid w:val="009C0C8D"/>
    <w:rsid w:val="009D56C1"/>
    <w:rsid w:val="009E0083"/>
    <w:rsid w:val="00A11910"/>
    <w:rsid w:val="00A26AA4"/>
    <w:rsid w:val="00A27F9A"/>
    <w:rsid w:val="00A317AF"/>
    <w:rsid w:val="00A71C22"/>
    <w:rsid w:val="00AD67FC"/>
    <w:rsid w:val="00AD7D62"/>
    <w:rsid w:val="00B008C5"/>
    <w:rsid w:val="00B0390B"/>
    <w:rsid w:val="00B367DB"/>
    <w:rsid w:val="00B4664C"/>
    <w:rsid w:val="00B47A4B"/>
    <w:rsid w:val="00B9011D"/>
    <w:rsid w:val="00BC295A"/>
    <w:rsid w:val="00BD2EFA"/>
    <w:rsid w:val="00BF356E"/>
    <w:rsid w:val="00C06222"/>
    <w:rsid w:val="00C07983"/>
    <w:rsid w:val="00C5453B"/>
    <w:rsid w:val="00C917D4"/>
    <w:rsid w:val="00CC6451"/>
    <w:rsid w:val="00CE3611"/>
    <w:rsid w:val="00CE79C6"/>
    <w:rsid w:val="00D0761E"/>
    <w:rsid w:val="00D17CDF"/>
    <w:rsid w:val="00D526B2"/>
    <w:rsid w:val="00D558E9"/>
    <w:rsid w:val="00D742CE"/>
    <w:rsid w:val="00D92ED4"/>
    <w:rsid w:val="00DA312D"/>
    <w:rsid w:val="00DB3992"/>
    <w:rsid w:val="00DC3F53"/>
    <w:rsid w:val="00DD458A"/>
    <w:rsid w:val="00DD5520"/>
    <w:rsid w:val="00DD70E3"/>
    <w:rsid w:val="00E12BD9"/>
    <w:rsid w:val="00E22CC5"/>
    <w:rsid w:val="00E810F1"/>
    <w:rsid w:val="00E9719B"/>
    <w:rsid w:val="00F267AB"/>
    <w:rsid w:val="00FE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6A05C9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23217-3C13-4E0B-A88D-D9A0C6442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44</cp:revision>
  <cp:lastPrinted>2023-01-04T10:23:00Z</cp:lastPrinted>
  <dcterms:created xsi:type="dcterms:W3CDTF">2022-04-22T08:01:00Z</dcterms:created>
  <dcterms:modified xsi:type="dcterms:W3CDTF">2023-01-04T10:31:00Z</dcterms:modified>
</cp:coreProperties>
</file>